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5302A" w14:textId="77777777" w:rsidR="00DF2178" w:rsidRPr="0076200F" w:rsidRDefault="00DF2178" w:rsidP="0076200F">
      <w:pPr>
        <w:jc w:val="center"/>
        <w:rPr>
          <w:b/>
          <w:sz w:val="18"/>
          <w:szCs w:val="18"/>
          <w:u w:val="single"/>
          <w:lang w:val="en-GB"/>
        </w:rPr>
      </w:pPr>
    </w:p>
    <w:p w14:paraId="794576F9" w14:textId="77777777" w:rsidR="002139C6" w:rsidRPr="00DD2F41" w:rsidRDefault="009445E7">
      <w:pPr>
        <w:jc w:val="center"/>
        <w:rPr>
          <w:b/>
          <w:sz w:val="28"/>
          <w:szCs w:val="28"/>
          <w:lang w:val="en-GB"/>
        </w:rPr>
      </w:pPr>
      <w:r>
        <w:rPr>
          <w:snapToGrid/>
          <w:sz w:val="22"/>
          <w:szCs w:val="22"/>
          <w:lang w:val="en-GB"/>
        </w:rPr>
        <w:pict w14:anchorId="303276A6">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5F35C638" w:rsidR="002139C6" w:rsidRPr="00BD63A4" w:rsidRDefault="002139C6">
      <w:pPr>
        <w:jc w:val="center"/>
        <w:rPr>
          <w:rStyle w:val="Strong"/>
          <w:sz w:val="22"/>
          <w:szCs w:val="22"/>
          <w:lang w:val="en-GB"/>
        </w:rPr>
      </w:pPr>
      <w:r w:rsidRPr="00BD63A4">
        <w:rPr>
          <w:rStyle w:val="Strong"/>
          <w:sz w:val="22"/>
          <w:szCs w:val="22"/>
          <w:lang w:val="en-GB"/>
        </w:rPr>
        <w:t xml:space="preserve">Contract title </w:t>
      </w:r>
      <w:r w:rsidR="00654E0A">
        <w:rPr>
          <w:rStyle w:val="Strong"/>
          <w:sz w:val="22"/>
          <w:szCs w:val="22"/>
          <w:lang w:val="en-GB"/>
        </w:rPr>
        <w:t xml:space="preserve">“Development of green urban areas – Park Teritories Vinica” </w:t>
      </w:r>
      <w:r w:rsidR="00654E0A" w:rsidRPr="0039252E">
        <w:rPr>
          <w:szCs w:val="22"/>
        </w:rPr>
        <w:t>with</w:t>
      </w:r>
      <w:r w:rsidR="00654E0A">
        <w:rPr>
          <w:szCs w:val="22"/>
        </w:rPr>
        <w:t>in</w:t>
      </w:r>
      <w:r w:rsidR="00654E0A" w:rsidRPr="0039252E">
        <w:rPr>
          <w:szCs w:val="22"/>
        </w:rPr>
        <w:t xml:space="preserve"> the project "Let's invite the nature in our cities"</w:t>
      </w:r>
      <w:r w:rsidR="00654E0A">
        <w:rPr>
          <w:szCs w:val="22"/>
        </w:rPr>
        <w:t xml:space="preserve"> </w:t>
      </w:r>
      <w:r w:rsidR="00654E0A" w:rsidRPr="00790BD6">
        <w:rPr>
          <w:szCs w:val="22"/>
        </w:rPr>
        <w:t>Interreg-</w:t>
      </w:r>
      <w:r w:rsidR="00654E0A">
        <w:rPr>
          <w:szCs w:val="22"/>
        </w:rPr>
        <w:t>V</w:t>
      </w:r>
      <w:r w:rsidR="00654E0A" w:rsidRPr="00790BD6">
        <w:rPr>
          <w:szCs w:val="22"/>
        </w:rPr>
        <w:t>I</w:t>
      </w:r>
      <w:r w:rsidR="00654E0A">
        <w:rPr>
          <w:szCs w:val="22"/>
        </w:rPr>
        <w:t>-A IPA</w:t>
      </w:r>
      <w:r w:rsidR="00654E0A" w:rsidRPr="00790BD6">
        <w:rPr>
          <w:szCs w:val="22"/>
        </w:rPr>
        <w:t xml:space="preserve"> Bulgari</w:t>
      </w:r>
      <w:r w:rsidR="00654E0A">
        <w:rPr>
          <w:szCs w:val="22"/>
        </w:rPr>
        <w:t>a - North Macedonia Programme 202</w:t>
      </w:r>
      <w:r w:rsidR="00654E0A" w:rsidRPr="00790BD6">
        <w:rPr>
          <w:szCs w:val="22"/>
        </w:rPr>
        <w:t>1</w:t>
      </w:r>
      <w:r w:rsidR="00654E0A">
        <w:rPr>
          <w:szCs w:val="22"/>
        </w:rPr>
        <w:t>TC16IPCB006</w:t>
      </w:r>
      <w:bookmarkStart w:id="0" w:name="_GoBack"/>
      <w:bookmarkEnd w:id="0"/>
    </w:p>
    <w:p w14:paraId="7C9ECA74" w14:textId="2C89C83F" w:rsidR="005E63ED" w:rsidRPr="0076200F" w:rsidRDefault="00805EFA" w:rsidP="0076200F">
      <w:pPr>
        <w:jc w:val="center"/>
        <w:rPr>
          <w:rStyle w:val="Strong"/>
          <w:b w:val="0"/>
          <w:sz w:val="22"/>
          <w:szCs w:val="22"/>
          <w:lang w:val="en-GB"/>
        </w:rPr>
      </w:pPr>
      <w:r w:rsidRPr="00BD63A4">
        <w:rPr>
          <w:b/>
          <w:sz w:val="22"/>
          <w:szCs w:val="22"/>
          <w:lang w:val="en-GB"/>
        </w:rPr>
        <w:t xml:space="preserve"> </w:t>
      </w:r>
      <w:r w:rsidR="002139C6" w:rsidRPr="00BD63A4">
        <w:rPr>
          <w:b/>
          <w:sz w:val="22"/>
          <w:szCs w:val="22"/>
          <w:lang w:val="en-GB"/>
        </w:rPr>
        <w:t>Location</w:t>
      </w:r>
      <w:r w:rsidR="002139C6" w:rsidRPr="00BD63A4">
        <w:rPr>
          <w:sz w:val="22"/>
          <w:szCs w:val="22"/>
          <w:lang w:val="en-GB"/>
        </w:rPr>
        <w:t xml:space="preserve"> </w:t>
      </w:r>
      <w:r w:rsidR="00654E0A">
        <w:rPr>
          <w:sz w:val="22"/>
          <w:szCs w:val="22"/>
          <w:lang w:val="en-GB"/>
        </w:rPr>
        <w:t>Municipality of Vinica,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3AFFDF73" w:rsidR="002139C6" w:rsidRPr="00BD63A4" w:rsidRDefault="00654E0A" w:rsidP="00805EFA">
      <w:pPr>
        <w:ind w:left="709"/>
        <w:rPr>
          <w:sz w:val="22"/>
          <w:szCs w:val="22"/>
          <w:lang w:val="en-GB"/>
        </w:rPr>
      </w:pPr>
      <w:r>
        <w:rPr>
          <w:sz w:val="22"/>
          <w:szCs w:val="22"/>
          <w:lang w:val="en-GB"/>
        </w:rPr>
        <w:t>10-37/18</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7861B871"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54E0A">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70933972" w14:textId="41DE7AA5" w:rsidR="00654E0A" w:rsidRPr="00654E0A" w:rsidRDefault="00654E0A" w:rsidP="00654E0A">
      <w:pPr>
        <w:pStyle w:val="PRAGHeading2"/>
        <w:numPr>
          <w:ilvl w:val="0"/>
          <w:numId w:val="0"/>
        </w:numPr>
        <w:ind w:left="284"/>
        <w:jc w:val="both"/>
        <w:rPr>
          <w:b/>
          <w:sz w:val="22"/>
          <w:szCs w:val="22"/>
          <w:lang w:val="en-GB"/>
        </w:rPr>
      </w:pPr>
      <w:r>
        <w:rPr>
          <w:szCs w:val="22"/>
        </w:rPr>
        <w:t xml:space="preserve">        </w:t>
      </w:r>
      <w:r w:rsidRPr="00790BD6">
        <w:rPr>
          <w:szCs w:val="22"/>
        </w:rPr>
        <w:t>Interreg-</w:t>
      </w:r>
      <w:r>
        <w:rPr>
          <w:szCs w:val="22"/>
        </w:rPr>
        <w:t>V</w:t>
      </w:r>
      <w:r w:rsidRPr="00790BD6">
        <w:rPr>
          <w:szCs w:val="22"/>
        </w:rPr>
        <w:t>I</w:t>
      </w:r>
      <w:r>
        <w:rPr>
          <w:szCs w:val="22"/>
        </w:rPr>
        <w:t>-A IPA</w:t>
      </w:r>
      <w:r w:rsidRPr="00790BD6">
        <w:rPr>
          <w:szCs w:val="22"/>
        </w:rPr>
        <w:t xml:space="preserve"> Bulgari</w:t>
      </w:r>
      <w:r>
        <w:rPr>
          <w:szCs w:val="22"/>
        </w:rPr>
        <w:t xml:space="preserve">a - North Macedonia Programme </w:t>
      </w:r>
    </w:p>
    <w:p w14:paraId="7C66BD32" w14:textId="7512E2C9"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7B42F8B5" w14:textId="77777777" w:rsidR="00654E0A" w:rsidRDefault="00D275AD" w:rsidP="00654E0A">
      <w:pPr>
        <w:spacing w:before="240"/>
        <w:ind w:left="720"/>
        <w:jc w:val="both"/>
        <w:rPr>
          <w:sz w:val="22"/>
          <w:szCs w:val="22"/>
          <w:lang w:val="en-GB"/>
        </w:rPr>
      </w:pPr>
      <w:r w:rsidRPr="00BD63A4">
        <w:rPr>
          <w:sz w:val="22"/>
          <w:szCs w:val="22"/>
          <w:lang w:val="en-GB"/>
        </w:rPr>
        <w:t xml:space="preserve">The project is </w:t>
      </w:r>
      <w:r w:rsidRPr="00654E0A">
        <w:rPr>
          <w:sz w:val="22"/>
          <w:szCs w:val="22"/>
          <w:lang w:val="en-GB"/>
        </w:rPr>
        <w:t>co-financed</w:t>
      </w:r>
      <w:r w:rsidRPr="00BD63A4">
        <w:rPr>
          <w:sz w:val="22"/>
          <w:szCs w:val="22"/>
          <w:lang w:val="en-GB"/>
        </w:rPr>
        <w:t xml:space="preserve"> by the European Union, in accordance with the rules of </w:t>
      </w:r>
      <w:r w:rsidR="00654E0A" w:rsidRPr="00790BD6">
        <w:rPr>
          <w:szCs w:val="22"/>
        </w:rPr>
        <w:t>Interreg-</w:t>
      </w:r>
      <w:r w:rsidR="00654E0A">
        <w:rPr>
          <w:szCs w:val="22"/>
        </w:rPr>
        <w:t>V</w:t>
      </w:r>
      <w:r w:rsidR="00654E0A" w:rsidRPr="00790BD6">
        <w:rPr>
          <w:szCs w:val="22"/>
        </w:rPr>
        <w:t>I</w:t>
      </w:r>
      <w:r w:rsidR="00654E0A">
        <w:rPr>
          <w:szCs w:val="22"/>
        </w:rPr>
        <w:t>-A IPA</w:t>
      </w:r>
      <w:r w:rsidR="00654E0A" w:rsidRPr="00790BD6">
        <w:rPr>
          <w:szCs w:val="22"/>
        </w:rPr>
        <w:t xml:space="preserve"> Bulgari</w:t>
      </w:r>
      <w:r w:rsidR="00654E0A">
        <w:rPr>
          <w:szCs w:val="22"/>
        </w:rPr>
        <w:t xml:space="preserve">a - North Macedonia Programme </w:t>
      </w:r>
    </w:p>
    <w:p w14:paraId="48858C46" w14:textId="0F1CCA0F" w:rsidR="009C65D6" w:rsidRPr="00B34AB3" w:rsidRDefault="002139C6" w:rsidP="00654E0A">
      <w:pPr>
        <w:pStyle w:val="PRAGHeading2"/>
        <w:rPr>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lang w:val="en-GB"/>
        </w:rPr>
        <w:t xml:space="preserve"> </w:t>
      </w:r>
    </w:p>
    <w:p w14:paraId="534AB25A" w14:textId="371A4BFC" w:rsidR="00654E0A" w:rsidRDefault="00654E0A" w:rsidP="00654E0A">
      <w:pPr>
        <w:spacing w:after="0"/>
        <w:rPr>
          <w:sz w:val="22"/>
          <w:szCs w:val="22"/>
        </w:rPr>
      </w:pPr>
      <w:r>
        <w:rPr>
          <w:sz w:val="22"/>
          <w:szCs w:val="22"/>
        </w:rPr>
        <w:t xml:space="preserve">            Municipality of Vinica</w:t>
      </w:r>
    </w:p>
    <w:p w14:paraId="73A919DB" w14:textId="77777777" w:rsidR="00654E0A" w:rsidRDefault="00654E0A" w:rsidP="00654E0A">
      <w:pPr>
        <w:spacing w:after="0"/>
        <w:ind w:firstLine="720"/>
        <w:rPr>
          <w:sz w:val="22"/>
          <w:szCs w:val="22"/>
        </w:rPr>
      </w:pPr>
      <w:r>
        <w:rPr>
          <w:sz w:val="22"/>
          <w:szCs w:val="22"/>
        </w:rPr>
        <w:t>Str. Bel Kamen, n. 13, 2310 Vinica</w:t>
      </w:r>
    </w:p>
    <w:p w14:paraId="3951EDBB" w14:textId="77777777" w:rsidR="00654E0A" w:rsidRPr="0036136C" w:rsidRDefault="00654E0A" w:rsidP="00654E0A">
      <w:pPr>
        <w:spacing w:after="0"/>
        <w:ind w:firstLine="720"/>
        <w:rPr>
          <w:sz w:val="22"/>
          <w:szCs w:val="22"/>
        </w:rPr>
      </w:pPr>
      <w:r>
        <w:rPr>
          <w:sz w:val="22"/>
          <w:szCs w:val="22"/>
        </w:rPr>
        <w:t>North Macedonia</w:t>
      </w:r>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9445E7">
      <w:pPr>
        <w:ind w:left="360"/>
        <w:jc w:val="center"/>
        <w:rPr>
          <w:rStyle w:val="Strong"/>
          <w:sz w:val="22"/>
          <w:szCs w:val="22"/>
          <w:lang w:val="en-GB"/>
        </w:rPr>
      </w:pPr>
      <w:r>
        <w:rPr>
          <w:b/>
          <w:noProof/>
          <w:snapToGrid/>
          <w:sz w:val="22"/>
          <w:szCs w:val="22"/>
          <w:lang w:val="en-GB" w:eastAsia="en-GB"/>
        </w:rPr>
        <w:pict w14:anchorId="1AFE7D79">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2342A18" w:rsidR="00D62A71" w:rsidRPr="00D62A71" w:rsidRDefault="00AD0BF2" w:rsidP="00D62A71">
      <w:pPr>
        <w:pStyle w:val="PRAGHeading2"/>
        <w:numPr>
          <w:ilvl w:val="0"/>
          <w:numId w:val="0"/>
        </w:numPr>
        <w:ind w:left="720"/>
        <w:rPr>
          <w:rStyle w:val="Strong"/>
          <w:b w:val="0"/>
          <w:sz w:val="22"/>
          <w:szCs w:val="22"/>
          <w:lang w:val="en-GB"/>
        </w:rPr>
      </w:pPr>
      <w:r w:rsidRPr="00654E0A">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14678556" w14:textId="77777777" w:rsidR="00654E0A" w:rsidRDefault="00654E0A" w:rsidP="00654E0A">
      <w:pPr>
        <w:pStyle w:val="PRAGHeading2"/>
        <w:numPr>
          <w:ilvl w:val="0"/>
          <w:numId w:val="0"/>
        </w:numPr>
        <w:ind w:left="284" w:firstLine="436"/>
        <w:rPr>
          <w:rStyle w:val="Strong"/>
          <w:b w:val="0"/>
          <w:bCs/>
          <w:sz w:val="22"/>
          <w:szCs w:val="22"/>
          <w:lang w:val="en-GB"/>
        </w:rPr>
      </w:pPr>
      <w:r>
        <w:rPr>
          <w:rStyle w:val="Strong"/>
          <w:b w:val="0"/>
          <w:bCs/>
          <w:sz w:val="22"/>
          <w:szCs w:val="22"/>
          <w:lang w:val="en-GB"/>
        </w:rPr>
        <w:t xml:space="preserve">Within this contract it is expecting an improving of the urban green areas in municipality of Vinica such is constraction of pedestrian path, connecting green spaces. </w:t>
      </w:r>
    </w:p>
    <w:p w14:paraId="6272EA7D" w14:textId="77777777" w:rsidR="00654E0A" w:rsidRDefault="00654E0A" w:rsidP="00654E0A">
      <w:pPr>
        <w:pStyle w:val="PRAGHeading2"/>
        <w:numPr>
          <w:ilvl w:val="0"/>
          <w:numId w:val="0"/>
        </w:numPr>
        <w:ind w:left="284" w:firstLine="436"/>
        <w:rPr>
          <w:rStyle w:val="Strong"/>
          <w:b w:val="0"/>
          <w:bCs/>
          <w:sz w:val="22"/>
          <w:szCs w:val="22"/>
          <w:lang w:val="en-GB"/>
        </w:rPr>
      </w:pPr>
      <w:r w:rsidRPr="00B91EAE">
        <w:rPr>
          <w:rStyle w:val="Strong"/>
          <w:b w:val="0"/>
          <w:bCs/>
          <w:sz w:val="22"/>
          <w:szCs w:val="22"/>
          <w:lang w:val="en-GB"/>
        </w:rPr>
        <w:t>Objectives of the contract:</w:t>
      </w:r>
    </w:p>
    <w:p w14:paraId="6D9AAABA" w14:textId="6533114E" w:rsidR="00654E0A" w:rsidRPr="00B91EAE" w:rsidRDefault="00654E0A" w:rsidP="00654E0A">
      <w:pPr>
        <w:pStyle w:val="PRAGHeading2"/>
        <w:numPr>
          <w:ilvl w:val="0"/>
          <w:numId w:val="44"/>
        </w:numPr>
        <w:rPr>
          <w:bCs/>
          <w:sz w:val="22"/>
          <w:szCs w:val="22"/>
          <w:lang w:val="en-GB"/>
        </w:rPr>
      </w:pPr>
      <w:r w:rsidRPr="00B91EAE">
        <w:rPr>
          <w:bCs/>
          <w:sz w:val="22"/>
          <w:szCs w:val="22"/>
        </w:rPr>
        <w:t>Building of  urban green areas in Vinica Municipalit</w:t>
      </w:r>
      <w:r>
        <w:rPr>
          <w:bCs/>
          <w:sz w:val="22"/>
          <w:szCs w:val="22"/>
        </w:rPr>
        <w:t>y</w:t>
      </w:r>
    </w:p>
    <w:p w14:paraId="6194A24C" w14:textId="77777777" w:rsidR="00654E0A" w:rsidRPr="00B91EAE" w:rsidRDefault="00654E0A" w:rsidP="00654E0A">
      <w:pPr>
        <w:pStyle w:val="PRAGHeading2"/>
        <w:numPr>
          <w:ilvl w:val="0"/>
          <w:numId w:val="44"/>
        </w:numPr>
        <w:rPr>
          <w:bCs/>
          <w:sz w:val="22"/>
          <w:szCs w:val="22"/>
        </w:rPr>
      </w:pPr>
      <w:r w:rsidRPr="00B91EAE">
        <w:rPr>
          <w:bCs/>
          <w:sz w:val="22"/>
          <w:szCs w:val="22"/>
        </w:rPr>
        <w:t xml:space="preserve">Building of  </w:t>
      </w:r>
      <w:r>
        <w:rPr>
          <w:bCs/>
          <w:sz w:val="22"/>
          <w:szCs w:val="22"/>
        </w:rPr>
        <w:t>pedestrian path</w:t>
      </w:r>
      <w:r w:rsidRPr="00B91EAE">
        <w:rPr>
          <w:bCs/>
          <w:sz w:val="22"/>
          <w:szCs w:val="22"/>
        </w:rPr>
        <w:t xml:space="preserve"> in Vinica Municipalit</w:t>
      </w:r>
      <w:r>
        <w:rPr>
          <w:bCs/>
          <w:sz w:val="22"/>
          <w:szCs w:val="22"/>
        </w:rPr>
        <w:t>y</w:t>
      </w:r>
      <w:r w:rsidRPr="00B91EAE">
        <w:rPr>
          <w:bCs/>
          <w:sz w:val="22"/>
          <w:szCs w:val="22"/>
        </w:rPr>
        <w:t>, connecting green spaces</w:t>
      </w:r>
    </w:p>
    <w:p w14:paraId="1E2319D9" w14:textId="77777777" w:rsidR="00654E0A" w:rsidRPr="00B91EAE" w:rsidRDefault="00654E0A" w:rsidP="00654E0A">
      <w:pPr>
        <w:pStyle w:val="PRAGHeading2"/>
        <w:numPr>
          <w:ilvl w:val="0"/>
          <w:numId w:val="0"/>
        </w:numPr>
        <w:ind w:left="284"/>
        <w:rPr>
          <w:b/>
          <w:i/>
          <w:iCs/>
          <w:sz w:val="22"/>
          <w:szCs w:val="22"/>
        </w:rPr>
      </w:pPr>
      <w:r w:rsidRPr="00B91EAE">
        <w:rPr>
          <w:b/>
          <w:i/>
          <w:iCs/>
          <w:sz w:val="22"/>
          <w:szCs w:val="22"/>
        </w:rPr>
        <w:t>The contract is including the following key components:</w:t>
      </w:r>
    </w:p>
    <w:p w14:paraId="43A36450" w14:textId="77777777" w:rsidR="00654E0A" w:rsidRDefault="00654E0A" w:rsidP="00654E0A">
      <w:pPr>
        <w:pStyle w:val="PRAGHeading2"/>
        <w:numPr>
          <w:ilvl w:val="0"/>
          <w:numId w:val="45"/>
        </w:numPr>
        <w:rPr>
          <w:bCs/>
          <w:sz w:val="22"/>
          <w:szCs w:val="22"/>
        </w:rPr>
      </w:pPr>
      <w:r w:rsidRPr="00B91EAE">
        <w:rPr>
          <w:bCs/>
          <w:sz w:val="22"/>
          <w:szCs w:val="22"/>
        </w:rPr>
        <w:lastRenderedPageBreak/>
        <w:t>Procurement and Planting of Trees/Seedlings</w:t>
      </w:r>
    </w:p>
    <w:p w14:paraId="6E4C19AA" w14:textId="77777777" w:rsidR="00654E0A" w:rsidRDefault="00654E0A" w:rsidP="00654E0A">
      <w:pPr>
        <w:pStyle w:val="PRAGHeading2"/>
        <w:numPr>
          <w:ilvl w:val="0"/>
          <w:numId w:val="45"/>
        </w:numPr>
        <w:rPr>
          <w:bCs/>
          <w:sz w:val="22"/>
          <w:szCs w:val="22"/>
        </w:rPr>
      </w:pPr>
      <w:r w:rsidRPr="00B91EAE">
        <w:rPr>
          <w:bCs/>
          <w:sz w:val="22"/>
          <w:szCs w:val="22"/>
        </w:rPr>
        <w:t>Procurement and Sowing of Grass</w:t>
      </w:r>
    </w:p>
    <w:p w14:paraId="78818F55" w14:textId="77777777" w:rsidR="00654E0A" w:rsidRDefault="00654E0A" w:rsidP="00654E0A">
      <w:pPr>
        <w:pStyle w:val="PRAGHeading2"/>
        <w:numPr>
          <w:ilvl w:val="0"/>
          <w:numId w:val="45"/>
        </w:numPr>
        <w:rPr>
          <w:bCs/>
          <w:sz w:val="22"/>
          <w:szCs w:val="22"/>
        </w:rPr>
      </w:pPr>
      <w:r w:rsidRPr="00B91EAE">
        <w:rPr>
          <w:bCs/>
          <w:sz w:val="22"/>
          <w:szCs w:val="22"/>
        </w:rPr>
        <w:t>Procurement and Installation of Urban Equipment</w:t>
      </w:r>
    </w:p>
    <w:p w14:paraId="1D64A465" w14:textId="77777777" w:rsidR="00654E0A" w:rsidRDefault="00654E0A" w:rsidP="00654E0A">
      <w:pPr>
        <w:pStyle w:val="PRAGHeading2"/>
        <w:numPr>
          <w:ilvl w:val="0"/>
          <w:numId w:val="45"/>
        </w:numPr>
        <w:rPr>
          <w:bCs/>
          <w:sz w:val="22"/>
          <w:szCs w:val="22"/>
        </w:rPr>
      </w:pPr>
      <w:r w:rsidRPr="00B91EAE">
        <w:rPr>
          <w:bCs/>
          <w:sz w:val="22"/>
          <w:szCs w:val="22"/>
        </w:rPr>
        <w:t>Procurement and Installation of Electric Lighting</w:t>
      </w:r>
    </w:p>
    <w:p w14:paraId="39037B8D" w14:textId="385E0883" w:rsidR="00654E0A" w:rsidRDefault="00654E0A" w:rsidP="00654E0A">
      <w:pPr>
        <w:pStyle w:val="PRAGHeading2"/>
        <w:numPr>
          <w:ilvl w:val="0"/>
          <w:numId w:val="45"/>
        </w:numPr>
        <w:rPr>
          <w:bCs/>
          <w:sz w:val="22"/>
          <w:szCs w:val="22"/>
        </w:rPr>
      </w:pPr>
      <w:r>
        <w:rPr>
          <w:bCs/>
          <w:sz w:val="22"/>
          <w:szCs w:val="22"/>
        </w:rPr>
        <w:t>Construction of Pedestrian Path.</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384A794D" w:rsidR="00B24E1F" w:rsidRPr="002E09EF" w:rsidRDefault="00997BD7" w:rsidP="00B24E1F">
      <w:pPr>
        <w:ind w:left="709"/>
        <w:rPr>
          <w:sz w:val="22"/>
          <w:szCs w:val="22"/>
          <w:lang w:val="en-GB"/>
        </w:rPr>
      </w:pPr>
      <w:r>
        <w:rPr>
          <w:sz w:val="22"/>
          <w:szCs w:val="22"/>
          <w:lang w:val="en-GB"/>
        </w:rPr>
        <w:t>10.07</w:t>
      </w:r>
      <w:r w:rsidR="00AD3562" w:rsidRPr="00AD3562">
        <w:rPr>
          <w:sz w:val="22"/>
          <w:szCs w:val="22"/>
          <w:lang w:val="en-GB"/>
        </w:rPr>
        <w:t>.2025</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53A8A46B" w:rsidR="002E09EF" w:rsidRPr="002E09EF" w:rsidRDefault="00803F35" w:rsidP="002E09EF">
      <w:pPr>
        <w:ind w:left="709"/>
        <w:rPr>
          <w:sz w:val="22"/>
          <w:szCs w:val="22"/>
          <w:lang w:val="en-GB"/>
        </w:rPr>
      </w:pPr>
      <w:r>
        <w:rPr>
          <w:sz w:val="22"/>
          <w:szCs w:val="22"/>
          <w:lang w:val="en-GB"/>
        </w:rPr>
        <w:t>9 months</w:t>
      </w:r>
    </w:p>
    <w:p w14:paraId="127C15A9" w14:textId="77777777" w:rsidR="00B24E1F" w:rsidRPr="002E09EF" w:rsidRDefault="00B24E1F" w:rsidP="00D62A71">
      <w:pPr>
        <w:ind w:left="709"/>
        <w:rPr>
          <w:sz w:val="22"/>
          <w:szCs w:val="22"/>
          <w:lang w:val="en-GB"/>
        </w:rPr>
      </w:pPr>
    </w:p>
    <w:p w14:paraId="3D57A2B3" w14:textId="77777777" w:rsidR="002139C6" w:rsidRPr="00DD2F41" w:rsidRDefault="009445E7">
      <w:pPr>
        <w:ind w:left="360"/>
        <w:jc w:val="center"/>
        <w:rPr>
          <w:rStyle w:val="Strong"/>
          <w:sz w:val="22"/>
          <w:szCs w:val="22"/>
          <w:lang w:val="en-GB"/>
        </w:rPr>
      </w:pPr>
      <w:r>
        <w:rPr>
          <w:b/>
          <w:noProof/>
          <w:snapToGrid/>
          <w:sz w:val="22"/>
          <w:szCs w:val="22"/>
          <w:lang w:val="en-GB" w:eastAsia="en-GB"/>
        </w:rPr>
        <w:pict w14:anchorId="30204328">
          <v:line id="_x0000_s1029"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0FB54F95" w:rsidR="000252FF"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2DA76F86" w14:textId="77777777" w:rsidR="00803F35" w:rsidRPr="00354044" w:rsidRDefault="00803F35" w:rsidP="00803F35">
      <w:pPr>
        <w:pStyle w:val="PRAGHeading2"/>
        <w:numPr>
          <w:ilvl w:val="0"/>
          <w:numId w:val="0"/>
        </w:numPr>
        <w:ind w:left="284"/>
      </w:pPr>
      <w:r w:rsidRPr="00354044">
        <w:t>For IPA III 2021/1529</w:t>
      </w:r>
      <w:r w:rsidRPr="00354044">
        <w:rPr>
          <w:rStyle w:val="FootnoteReference"/>
          <w:iCs/>
          <w:sz w:val="22"/>
          <w:szCs w:val="22"/>
        </w:rPr>
        <w:footnoteReference w:id="1"/>
      </w:r>
      <w:r w:rsidRPr="00354044">
        <w:t>:</w:t>
      </w:r>
    </w:p>
    <w:p w14:paraId="0B6E3C01" w14:textId="77777777" w:rsidR="00803F35" w:rsidRPr="004B51BA" w:rsidRDefault="00803F35" w:rsidP="00803F35">
      <w:pPr>
        <w:pStyle w:val="PRAGHeading2"/>
        <w:numPr>
          <w:ilvl w:val="0"/>
          <w:numId w:val="0"/>
        </w:numPr>
        <w:ind w:left="284"/>
        <w:rPr>
          <w:rFonts w:ascii="Segoe UI" w:hAnsi="Segoe UI" w:cs="Segoe UI"/>
          <w:lang w:val="en-GB"/>
        </w:rPr>
      </w:pPr>
      <w:r w:rsidRPr="004B51BA">
        <w:rPr>
          <w:lang w:val="en-IE"/>
        </w:rPr>
        <w:t>The legal basis of this procedure is Regulation (EU) No [1529] establishing the Instrument for Pre-accession Assistance (IPA III). See Annex A2 of the practical guide.</w:t>
      </w:r>
    </w:p>
    <w:p w14:paraId="7A005715" w14:textId="4B7B7225" w:rsidR="00803F35" w:rsidRPr="004B51BA" w:rsidRDefault="00803F35" w:rsidP="00803F35">
      <w:pPr>
        <w:pStyle w:val="PRAGHeading2"/>
        <w:numPr>
          <w:ilvl w:val="0"/>
          <w:numId w:val="0"/>
        </w:numPr>
        <w:ind w:left="284"/>
        <w:rPr>
          <w:lang w:val="en-IE"/>
        </w:rPr>
      </w:pPr>
      <w:r w:rsidRPr="004B51BA">
        <w:rPr>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[1529]  establishing the Instrument for Pre-accession Assistance (IPA III). </w:t>
      </w:r>
    </w:p>
    <w:p w14:paraId="7A19A781" w14:textId="485D5B27" w:rsidR="00803F35" w:rsidRPr="00BF11F2" w:rsidRDefault="00803F35" w:rsidP="00803F35">
      <w:pPr>
        <w:pStyle w:val="PRAGHeading2"/>
        <w:numPr>
          <w:ilvl w:val="0"/>
          <w:numId w:val="0"/>
        </w:numPr>
        <w:ind w:left="284"/>
      </w:pPr>
      <w:r>
        <w:t>Pa</w:t>
      </w:r>
      <w:r w:rsidRPr="00354044">
        <w:t>rticipation is also open to international and regional organizations.</w:t>
      </w:r>
    </w:p>
    <w:p w14:paraId="453BE8D6" w14:textId="77777777" w:rsidR="00803F35" w:rsidRPr="004B51BA" w:rsidRDefault="00803F35" w:rsidP="00803F35">
      <w:pPr>
        <w:pStyle w:val="PRAGHeading2"/>
        <w:numPr>
          <w:ilvl w:val="0"/>
          <w:numId w:val="0"/>
        </w:numPr>
        <w:ind w:left="284"/>
        <w:rPr>
          <w:lang w:val="en-IE"/>
        </w:rPr>
      </w:pPr>
      <w:r w:rsidRPr="004B51BA">
        <w:rPr>
          <w:lang w:val="en-IE"/>
        </w:rPr>
        <w:t>All supplies and materials under this contract may originate in any country.</w:t>
      </w:r>
    </w:p>
    <w:p w14:paraId="6D71B0A9" w14:textId="77777777" w:rsidR="00E267BD" w:rsidRPr="003C07AC" w:rsidRDefault="00E267BD" w:rsidP="008B013E">
      <w:pPr>
        <w:jc w:val="both"/>
        <w:rPr>
          <w:sz w:val="22"/>
          <w:szCs w:val="22"/>
          <w:lang w:val="en-IE"/>
        </w:rPr>
      </w:pPr>
      <w:bookmarkStart w:id="1" w:name="_DV_M201"/>
      <w:bookmarkEnd w:id="1"/>
    </w:p>
    <w:p w14:paraId="3D9322A1" w14:textId="77777777"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lastRenderedPageBreak/>
        <w:t>Subcontracting</w:t>
      </w:r>
    </w:p>
    <w:p w14:paraId="50A44F3B" w14:textId="40F9BCBF"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2"/>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9445E7" w:rsidP="0076200F">
      <w:pPr>
        <w:keepNext/>
        <w:keepLines/>
        <w:jc w:val="both"/>
        <w:rPr>
          <w:sz w:val="22"/>
          <w:szCs w:val="22"/>
          <w:lang w:val="en-GB"/>
        </w:rPr>
      </w:pPr>
      <w:r>
        <w:rPr>
          <w:snapToGrid/>
          <w:sz w:val="22"/>
          <w:szCs w:val="22"/>
          <w:lang w:val="en-GB"/>
        </w:rPr>
        <w:pict w14:anchorId="60BD11D9">
          <v:line id="_x0000_s1026"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55BDB04C" w14:textId="77777777" w:rsidR="004D36EF" w:rsidRPr="009A3298" w:rsidRDefault="004D36EF" w:rsidP="004D36EF">
      <w:pPr>
        <w:ind w:left="709"/>
        <w:rPr>
          <w:sz w:val="22"/>
          <w:szCs w:val="22"/>
          <w:lang w:val="en-GB"/>
        </w:rPr>
      </w:pPr>
      <w:r w:rsidRPr="009A3298">
        <w:rPr>
          <w:sz w:val="22"/>
          <w:szCs w:val="22"/>
          <w:lang w:val="en-GB"/>
        </w:rPr>
        <w:t>(a) information on the educational and professional qualifications, skills, experience and expertise of the persons responsible for performance;</w:t>
      </w:r>
    </w:p>
    <w:p w14:paraId="6921285A" w14:textId="77777777" w:rsidR="004D36EF" w:rsidRPr="009A3298" w:rsidRDefault="004D36EF" w:rsidP="004D36EF">
      <w:pPr>
        <w:ind w:left="709"/>
        <w:rPr>
          <w:sz w:val="22"/>
          <w:szCs w:val="22"/>
          <w:lang w:val="en-GB"/>
        </w:rPr>
      </w:pPr>
      <w:r w:rsidRPr="009A3298">
        <w:rPr>
          <w:sz w:val="22"/>
          <w:szCs w:val="22"/>
          <w:lang w:val="en-GB"/>
        </w:rPr>
        <w:lastRenderedPageBreak/>
        <w:t>(b) a list of the works carried out in the last five years, accompanied by certificates of satisfactory execution for the most important works. However, where necessary in order to ensure an adequate level of competition, the contracting authority may indicate that evidence of relevant works delivered or performed more than five years before will be taken into account.</w:t>
      </w:r>
    </w:p>
    <w:p w14:paraId="3815EF3F" w14:textId="77777777" w:rsidR="004D36EF" w:rsidRPr="009A3298" w:rsidRDefault="004D36EF" w:rsidP="004D36EF">
      <w:pPr>
        <w:ind w:left="709"/>
        <w:rPr>
          <w:sz w:val="22"/>
          <w:szCs w:val="22"/>
          <w:lang w:val="en-GB"/>
        </w:rPr>
      </w:pPr>
      <w:r w:rsidRPr="009A3298">
        <w:rPr>
          <w:sz w:val="22"/>
          <w:szCs w:val="22"/>
          <w:lang w:val="en-GB"/>
        </w:rPr>
        <w:t>(c) a statement of the technical equipment, tools or the plant available to the economic operator for performing the works contract;</w:t>
      </w:r>
    </w:p>
    <w:p w14:paraId="3C88029A" w14:textId="77777777" w:rsidR="004D36EF" w:rsidRPr="009A3298" w:rsidRDefault="004D36EF" w:rsidP="004D36EF">
      <w:pPr>
        <w:ind w:left="709"/>
        <w:rPr>
          <w:sz w:val="22"/>
          <w:szCs w:val="22"/>
          <w:lang w:val="en-GB"/>
        </w:rPr>
      </w:pPr>
      <w:r w:rsidRPr="009A3298">
        <w:rPr>
          <w:sz w:val="22"/>
          <w:szCs w:val="22"/>
          <w:lang w:val="en-GB"/>
        </w:rPr>
        <w:t>(d) a description of the technical facilities and means available to the economic operator for ensuring quality, and a description of available study and research facilities;</w:t>
      </w:r>
    </w:p>
    <w:p w14:paraId="48D8A90F" w14:textId="77777777" w:rsidR="004D36EF" w:rsidRPr="009A3298" w:rsidRDefault="004D36EF" w:rsidP="004D36EF">
      <w:pPr>
        <w:ind w:left="709"/>
        <w:rPr>
          <w:sz w:val="22"/>
          <w:szCs w:val="22"/>
          <w:lang w:val="en-GB"/>
        </w:rPr>
      </w:pPr>
      <w:r w:rsidRPr="009A3298">
        <w:rPr>
          <w:sz w:val="22"/>
          <w:szCs w:val="22"/>
          <w:lang w:val="en-GB"/>
        </w:rPr>
        <w:t>(e) a reference to the technicians or technical bodies available to the economic operator, whether or not belonging directly to it, especially those responsible for quality control;</w:t>
      </w:r>
    </w:p>
    <w:p w14:paraId="3ADA797E" w14:textId="77777777" w:rsidR="004D36EF" w:rsidRPr="009A3298" w:rsidRDefault="004D36EF" w:rsidP="004D36EF">
      <w:pPr>
        <w:ind w:left="709"/>
        <w:rPr>
          <w:sz w:val="22"/>
          <w:szCs w:val="22"/>
          <w:lang w:val="en-GB"/>
        </w:rPr>
      </w:pPr>
      <w:r w:rsidRPr="009A3298">
        <w:rPr>
          <w:sz w:val="22"/>
          <w:szCs w:val="22"/>
          <w:lang w:val="en-GB"/>
        </w:rPr>
        <w:t xml:space="preserve"> (g) a statement of the average annual manpower and the number of managerial staff of the economic operator for the last three years;</w:t>
      </w:r>
    </w:p>
    <w:p w14:paraId="6A73B6D4" w14:textId="77777777" w:rsidR="004D36EF" w:rsidRPr="009A3298" w:rsidRDefault="004D36EF" w:rsidP="004D36EF">
      <w:pPr>
        <w:ind w:left="709"/>
        <w:rPr>
          <w:sz w:val="22"/>
          <w:szCs w:val="22"/>
          <w:lang w:val="en-GB"/>
        </w:rPr>
      </w:pPr>
      <w:r w:rsidRPr="009A3298">
        <w:rPr>
          <w:sz w:val="22"/>
          <w:szCs w:val="22"/>
          <w:lang w:val="en-GB"/>
        </w:rPr>
        <w:t>(h) an indication of the supply chain management and tracking systems that the economic operator will be able to apply when performing the contract;</w:t>
      </w:r>
    </w:p>
    <w:p w14:paraId="7439DDF8" w14:textId="77777777" w:rsidR="004D36EF" w:rsidRPr="009A3298" w:rsidRDefault="004D36EF" w:rsidP="004D36EF">
      <w:pPr>
        <w:ind w:left="709"/>
        <w:rPr>
          <w:sz w:val="22"/>
          <w:szCs w:val="22"/>
          <w:lang w:val="en-GB"/>
        </w:rPr>
      </w:pPr>
      <w:r w:rsidRPr="009A3298">
        <w:rPr>
          <w:sz w:val="22"/>
          <w:szCs w:val="22"/>
          <w:lang w:val="en-GB"/>
        </w:rPr>
        <w:t>(i) an indication of the environmental management measures that the economic operator will be able to apply when performing the contract.</w:t>
      </w:r>
    </w:p>
    <w:p w14:paraId="3D61AFDE" w14:textId="77777777" w:rsidR="002B0469" w:rsidRPr="001408AF" w:rsidRDefault="001408AF" w:rsidP="0076200F">
      <w:pPr>
        <w:ind w:left="720"/>
        <w:jc w:val="both"/>
        <w:rPr>
          <w:b/>
          <w:i/>
          <w:sz w:val="22"/>
          <w:u w:val="single"/>
          <w:lang w:val="en-GB"/>
        </w:rPr>
      </w:pPr>
      <w:r w:rsidRPr="001408AF">
        <w:rPr>
          <w:b/>
          <w:i/>
          <w:sz w:val="22"/>
          <w:lang w:val="en-GB"/>
        </w:rPr>
        <w:t>14.a</w:t>
      </w:r>
      <w:r w:rsidRPr="001408AF">
        <w:rPr>
          <w:b/>
          <w:i/>
          <w:sz w:val="22"/>
          <w:lang w:val="en-GB"/>
        </w:rPr>
        <w:tab/>
      </w:r>
      <w:r w:rsidR="002B0469" w:rsidRPr="001408AF">
        <w:rPr>
          <w:b/>
          <w:i/>
          <w:sz w:val="22"/>
          <w:u w:val="single"/>
          <w:lang w:val="en-GB"/>
        </w:rPr>
        <w:t>Economic and financial capacity of candidate:</w:t>
      </w:r>
    </w:p>
    <w:p w14:paraId="3FD91DF7" w14:textId="77777777" w:rsidR="004D36EF" w:rsidRPr="00E01E65" w:rsidRDefault="004D36EF" w:rsidP="004D36EF">
      <w:pPr>
        <w:snapToGrid w:val="0"/>
        <w:ind w:left="1134" w:hanging="284"/>
        <w:jc w:val="both"/>
        <w:rPr>
          <w:snapToGrid/>
          <w:sz w:val="22"/>
        </w:rPr>
      </w:pPr>
      <w:r w:rsidRPr="006E33F8">
        <w:rPr>
          <w:bCs/>
          <w:snapToGrid/>
          <w:sz w:val="22"/>
        </w:rPr>
        <w:t>a)</w:t>
      </w:r>
      <w:r>
        <w:rPr>
          <w:b/>
          <w:snapToGrid/>
          <w:sz w:val="22"/>
        </w:rPr>
        <w:t xml:space="preserve"> </w:t>
      </w:r>
      <w:r w:rsidRPr="00E01E65">
        <w:rPr>
          <w:snapToGrid/>
          <w:sz w:val="22"/>
        </w:rPr>
        <w:t>the average annual turnover of the tenderer in the past 3 years must be at least 250.000,00 EUR.</w:t>
      </w:r>
      <w:r w:rsidRPr="00E01E65">
        <w:rPr>
          <w:snapToGrid/>
          <w:sz w:val="22"/>
        </w:rPr>
        <w:tab/>
      </w:r>
    </w:p>
    <w:p w14:paraId="075F533E" w14:textId="5CA97C18" w:rsidR="004D36EF" w:rsidRDefault="004D36EF" w:rsidP="004D36EF">
      <w:pPr>
        <w:snapToGrid w:val="0"/>
        <w:ind w:left="1134" w:hanging="284"/>
        <w:jc w:val="both"/>
        <w:rPr>
          <w:snapToGrid/>
          <w:sz w:val="22"/>
        </w:rPr>
      </w:pPr>
      <w:r w:rsidRPr="006E33F8">
        <w:rPr>
          <w:bCs/>
          <w:snapToGrid/>
          <w:sz w:val="22"/>
        </w:rPr>
        <w:t>b)</w:t>
      </w:r>
      <w:r>
        <w:rPr>
          <w:b/>
          <w:snapToGrid/>
          <w:sz w:val="22"/>
        </w:rPr>
        <w:t xml:space="preserve"> </w:t>
      </w:r>
      <w:r w:rsidRPr="00E01E65">
        <w:rPr>
          <w:snapToGrid/>
          <w:sz w:val="22"/>
        </w:rPr>
        <w:t xml:space="preserve">the tenderer must have access to an amount of credit which exceeds </w:t>
      </w:r>
      <w:r w:rsidR="00AF075D">
        <w:rPr>
          <w:snapToGrid/>
          <w:sz w:val="22"/>
        </w:rPr>
        <w:t>3</w:t>
      </w:r>
      <w:r w:rsidRPr="00E01E65">
        <w:rPr>
          <w:snapToGrid/>
          <w:sz w:val="22"/>
        </w:rPr>
        <w:t>0.000,00 EUR</w:t>
      </w:r>
      <w:r w:rsidRPr="00354044">
        <w:rPr>
          <w:snapToGrid/>
          <w:sz w:val="22"/>
        </w:rPr>
        <w:t xml:space="preserve"> (or same amount in national currency, the conversion to EUR shall be made in accordance with the applicable InforEuro exchange rate, corresponding to the deadline for submitting the offer).</w:t>
      </w:r>
    </w:p>
    <w:p w14:paraId="6F092213" w14:textId="77777777" w:rsidR="004D36EF" w:rsidRPr="006E33F8" w:rsidRDefault="004D36EF" w:rsidP="004D36EF">
      <w:pPr>
        <w:snapToGrid w:val="0"/>
        <w:ind w:left="1134" w:hanging="284"/>
        <w:jc w:val="both"/>
        <w:rPr>
          <w:snapToGrid/>
          <w:sz w:val="22"/>
          <w:lang w:val="en-GB"/>
        </w:rPr>
      </w:pPr>
      <w:r>
        <w:rPr>
          <w:snapToGrid/>
          <w:sz w:val="22"/>
          <w:lang w:val="en-GB"/>
        </w:rPr>
        <w:t xml:space="preserve">    </w:t>
      </w:r>
      <w:r w:rsidRPr="000A447E">
        <w:rPr>
          <w:snapToGrid/>
          <w:sz w:val="22"/>
          <w:lang w:val="en-GB"/>
        </w:rPr>
        <w:t>The requirement under a</w:t>
      </w:r>
      <w:r>
        <w:rPr>
          <w:snapToGrid/>
          <w:sz w:val="22"/>
          <w:lang w:val="en-GB"/>
        </w:rPr>
        <w:t>)</w:t>
      </w:r>
      <w:r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4C6D27B7" w14:textId="77777777" w:rsidR="004D36EF" w:rsidRDefault="004D36EF" w:rsidP="004D36EF">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tenderer or any member of the consortium.</w:t>
      </w:r>
    </w:p>
    <w:p w14:paraId="12997837" w14:textId="77777777" w:rsidR="004D36EF" w:rsidRPr="00E01E65" w:rsidRDefault="004D36EF" w:rsidP="004D36EF">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1408AF" w:rsidRDefault="001408AF" w:rsidP="0076200F">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295AEA51" w14:textId="7782A776" w:rsidR="0026200C" w:rsidRDefault="0026200C" w:rsidP="0026200C">
      <w:pPr>
        <w:ind w:left="1134" w:hanging="284"/>
        <w:jc w:val="both"/>
        <w:rPr>
          <w:sz w:val="22"/>
        </w:rPr>
      </w:pPr>
      <w:r w:rsidRPr="008F0E42">
        <w:rPr>
          <w:b/>
          <w:sz w:val="22"/>
        </w:rPr>
        <w:tab/>
      </w:r>
      <w:r w:rsidRPr="008F0E42">
        <w:rPr>
          <w:sz w:val="22"/>
        </w:rPr>
        <w:t xml:space="preserve">it must have completed at least </w:t>
      </w:r>
      <w:r>
        <w:rPr>
          <w:sz w:val="22"/>
        </w:rPr>
        <w:t>1 (one)</w:t>
      </w:r>
      <w:r w:rsidRPr="008F0E42">
        <w:rPr>
          <w:sz w:val="22"/>
        </w:rPr>
        <w:t xml:space="preserve"> projects of the same nature/amount/complexity as the works </w:t>
      </w:r>
      <w:r w:rsidRPr="008F0E42">
        <w:rPr>
          <w:b/>
          <w:sz w:val="22"/>
        </w:rPr>
        <w:t>concerned</w:t>
      </w:r>
      <w:r w:rsidRPr="008F0E42">
        <w:rPr>
          <w:sz w:val="22"/>
        </w:rPr>
        <w:t xml:space="preserve"> by the tender and implemented during the following period:</w:t>
      </w:r>
      <w:r>
        <w:rPr>
          <w:sz w:val="22"/>
        </w:rPr>
        <w:t>01.06</w:t>
      </w:r>
      <w:r w:rsidRPr="003E2392">
        <w:rPr>
          <w:sz w:val="22"/>
        </w:rPr>
        <w:t xml:space="preserve">.2020- </w:t>
      </w:r>
      <w:r>
        <w:rPr>
          <w:sz w:val="22"/>
        </w:rPr>
        <w:t>01.06</w:t>
      </w:r>
      <w:r w:rsidRPr="003E2392">
        <w:rPr>
          <w:sz w:val="22"/>
        </w:rPr>
        <w:t>.2025.</w:t>
      </w:r>
      <w:r w:rsidRPr="008F0E42">
        <w:rPr>
          <w:sz w:val="22"/>
        </w:rPr>
        <w:t xml:space="preserve"> The contracting authority reserves the right to ask for copies of certificates of final acceptance signed by the supervisors/contracting authority of the projects concerned.</w:t>
      </w:r>
    </w:p>
    <w:p w14:paraId="1FDBEF9B" w14:textId="77777777" w:rsidR="0026200C" w:rsidRPr="00E942EF" w:rsidRDefault="0026200C" w:rsidP="0026200C">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5383E067" w14:textId="77777777" w:rsidR="0026200C" w:rsidRPr="00E942EF" w:rsidRDefault="0026200C" w:rsidP="0026200C">
      <w:pPr>
        <w:numPr>
          <w:ilvl w:val="0"/>
          <w:numId w:val="46"/>
        </w:numPr>
        <w:snapToGrid w:val="0"/>
        <w:jc w:val="both"/>
        <w:rPr>
          <w:snapToGrid/>
          <w:sz w:val="22"/>
          <w:szCs w:val="22"/>
        </w:rPr>
      </w:pPr>
      <w:r w:rsidRPr="00E942EF">
        <w:rPr>
          <w:snapToGrid/>
          <w:sz w:val="22"/>
          <w:szCs w:val="22"/>
        </w:rPr>
        <w:t xml:space="preserve">Document of registered activity (DRD-form) as evidence that it is registered as a legal entity for performing the activity related to the subject of the contract or evidence that </w:t>
      </w:r>
      <w:r w:rsidRPr="00E942EF">
        <w:rPr>
          <w:snapToGrid/>
          <w:sz w:val="22"/>
          <w:szCs w:val="22"/>
        </w:rPr>
        <w:lastRenderedPageBreak/>
        <w:t>they belong to a relevant professional association in accordance with the regulations of the country where it is registered</w:t>
      </w:r>
    </w:p>
    <w:p w14:paraId="0544BA1F" w14:textId="77777777" w:rsidR="0026200C" w:rsidRPr="00E942EF" w:rsidRDefault="0026200C" w:rsidP="0026200C">
      <w:pPr>
        <w:numPr>
          <w:ilvl w:val="0"/>
          <w:numId w:val="46"/>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38A4DD8D" w14:textId="77777777" w:rsidR="0026200C" w:rsidRPr="00E942EF" w:rsidRDefault="0026200C" w:rsidP="0026200C">
      <w:pPr>
        <w:widowControl/>
        <w:numPr>
          <w:ilvl w:val="0"/>
          <w:numId w:val="46"/>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6DCAF8CD" w:rsidR="008A0A49" w:rsidRPr="00B34AB3" w:rsidRDefault="008A0A49" w:rsidP="00B34AB3">
      <w:pPr>
        <w:widowControl/>
        <w:snapToGrid w:val="0"/>
        <w:spacing w:after="0"/>
        <w:ind w:left="644"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26200C">
        <w:rPr>
          <w:sz w:val="22"/>
          <w:szCs w:val="22"/>
          <w:lang w:val="en-GB"/>
        </w:rPr>
        <w:t>EUR</w:t>
      </w:r>
      <w:r w:rsidR="0026200C">
        <w:rPr>
          <w:sz w:val="22"/>
          <w:szCs w:val="22"/>
          <w:lang w:val="en-GB"/>
        </w:rPr>
        <w:t xml:space="preserve">. </w:t>
      </w:r>
      <w:r w:rsidRPr="00B34AB3">
        <w:rPr>
          <w:sz w:val="22"/>
          <w:szCs w:val="22"/>
          <w:lang w:val="en-GB"/>
        </w:rPr>
        <w:t xml:space="preserve">If applicable, where a candidate refers to amounts originally expressed in a different currency, the conversion to </w:t>
      </w:r>
      <w:r w:rsidRPr="0026200C">
        <w:rPr>
          <w:sz w:val="22"/>
          <w:szCs w:val="22"/>
          <w:lang w:val="en-GB"/>
        </w:rPr>
        <w:t xml:space="preserve">EUR </w:t>
      </w:r>
      <w:r w:rsidRPr="00B34AB3">
        <w:rPr>
          <w:sz w:val="22"/>
          <w:szCs w:val="22"/>
          <w:lang w:val="en-GB"/>
        </w:rPr>
        <w:t xml:space="preserve">shall be made in accordance with the InforEuro exchange rate of </w:t>
      </w:r>
      <w:r w:rsidR="00C16226">
        <w:rPr>
          <w:sz w:val="22"/>
          <w:szCs w:val="22"/>
          <w:lang w:val="en-GB"/>
        </w:rPr>
        <w:t>06.2025</w:t>
      </w:r>
      <w:r w:rsidRPr="00B34AB3">
        <w:rPr>
          <w:sz w:val="22"/>
          <w:szCs w:val="22"/>
          <w:lang w:val="en-GB"/>
        </w:rPr>
        <w:t xml:space="preserve">, which can be found at the following address: </w:t>
      </w:r>
      <w:hyperlink r:id="rId8" w:history="1">
        <w:r w:rsidRPr="00B34AB3">
          <w:rPr>
            <w:rStyle w:val="Hyperlink"/>
            <w:sz w:val="22"/>
            <w:szCs w:val="22"/>
            <w:lang w:val="en-GB"/>
          </w:rPr>
          <w:t>http://ec.europa.eu/budget/graphs/inforeuro.html</w:t>
        </w:r>
      </w:hyperlink>
      <w:r w:rsidRPr="00B34AB3">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9445E7" w:rsidP="0076200F">
      <w:pPr>
        <w:jc w:val="both"/>
        <w:rPr>
          <w:sz w:val="22"/>
          <w:szCs w:val="22"/>
          <w:lang w:val="en-GB"/>
        </w:rPr>
      </w:pPr>
      <w:r>
        <w:rPr>
          <w:snapToGrid/>
          <w:sz w:val="22"/>
          <w:szCs w:val="22"/>
          <w:lang w:val="en-GB"/>
        </w:rPr>
        <w:pict w14:anchorId="50629423">
          <v:line id="_x0000_s1027"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lastRenderedPageBreak/>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1C9DA" w14:textId="77777777" w:rsidR="009445E7" w:rsidRDefault="009445E7">
      <w:r>
        <w:separator/>
      </w:r>
    </w:p>
  </w:endnote>
  <w:endnote w:type="continuationSeparator" w:id="0">
    <w:p w14:paraId="60B5EE90" w14:textId="77777777" w:rsidR="009445E7" w:rsidRDefault="0094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62CE3" w14:textId="24C0D710"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6D1B9F">
      <w:rPr>
        <w:rStyle w:val="PageNumber"/>
        <w:noProof/>
        <w:sz w:val="18"/>
        <w:szCs w:val="18"/>
        <w:lang w:val="en-GB"/>
      </w:rPr>
      <w:t>5</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6D1B9F">
      <w:rPr>
        <w:rStyle w:val="PageNumber"/>
        <w:noProof/>
        <w:sz w:val="18"/>
        <w:szCs w:val="18"/>
        <w:lang w:val="en-GB"/>
      </w:rPr>
      <w:t>6</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07A7A" w14:textId="77777777" w:rsidR="009445E7" w:rsidRDefault="009445E7">
      <w:r>
        <w:separator/>
      </w:r>
    </w:p>
  </w:footnote>
  <w:footnote w:type="continuationSeparator" w:id="0">
    <w:p w14:paraId="7743B734" w14:textId="77777777" w:rsidR="009445E7" w:rsidRDefault="009445E7">
      <w:r>
        <w:continuationSeparator/>
      </w:r>
    </w:p>
  </w:footnote>
  <w:footnote w:id="1">
    <w:p w14:paraId="26604604" w14:textId="77777777" w:rsidR="00803F35" w:rsidRPr="00354044" w:rsidRDefault="00803F35" w:rsidP="00803F35">
      <w:pPr>
        <w:pStyle w:val="FootnoteText"/>
      </w:pPr>
      <w:r w:rsidRPr="00354044">
        <w:rPr>
          <w:rStyle w:val="FootnoteReference"/>
        </w:rPr>
        <w:footnoteRef/>
      </w:r>
      <w:r w:rsidRPr="00354044">
        <w:t xml:space="preserve"> Regulation (EU) 2021/1529 of the European Parliament and of the Council of 15 September 2021 establishing the Instrument for Pre-Accession assistance (IPA III); OJ L 330, 20.9.2021, p. 1–26.</w:t>
      </w:r>
    </w:p>
  </w:footnote>
  <w:footnote w:id="2">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FC80D1C"/>
    <w:multiLevelType w:val="hybridMultilevel"/>
    <w:tmpl w:val="D266470A"/>
    <w:lvl w:ilvl="0" w:tplc="E9A87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F290D18"/>
    <w:multiLevelType w:val="hybridMultilevel"/>
    <w:tmpl w:val="9774C506"/>
    <w:lvl w:ilvl="0" w:tplc="2BD4B1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7"/>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1"/>
  </w:num>
  <w:num w:numId="33">
    <w:abstractNumId w:val="40"/>
  </w:num>
  <w:num w:numId="34">
    <w:abstractNumId w:val="28"/>
    <w:lvlOverride w:ilvl="0">
      <w:startOverride w:val="1"/>
    </w:lvlOverride>
  </w:num>
  <w:num w:numId="35">
    <w:abstractNumId w:val="38"/>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2"/>
  </w:num>
  <w:num w:numId="42">
    <w:abstractNumId w:val="32"/>
  </w:num>
  <w:num w:numId="43">
    <w:abstractNumId w:val="43"/>
  </w:num>
  <w:num w:numId="44">
    <w:abstractNumId w:val="35"/>
  </w:num>
  <w:num w:numId="45">
    <w:abstractNumId w:val="39"/>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202C77"/>
    <w:rsid w:val="00210295"/>
    <w:rsid w:val="002139C6"/>
    <w:rsid w:val="002177D6"/>
    <w:rsid w:val="002229D3"/>
    <w:rsid w:val="00226910"/>
    <w:rsid w:val="00240E69"/>
    <w:rsid w:val="0025570B"/>
    <w:rsid w:val="0026200C"/>
    <w:rsid w:val="002622DE"/>
    <w:rsid w:val="002654E1"/>
    <w:rsid w:val="00272709"/>
    <w:rsid w:val="00276D41"/>
    <w:rsid w:val="00283DDC"/>
    <w:rsid w:val="00290B5F"/>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720EC"/>
    <w:rsid w:val="0038313B"/>
    <w:rsid w:val="00383D66"/>
    <w:rsid w:val="00391F9F"/>
    <w:rsid w:val="003923FE"/>
    <w:rsid w:val="00397A2A"/>
    <w:rsid w:val="003A2491"/>
    <w:rsid w:val="003A51DF"/>
    <w:rsid w:val="003B2B49"/>
    <w:rsid w:val="003B7B6F"/>
    <w:rsid w:val="003C07AC"/>
    <w:rsid w:val="003C3139"/>
    <w:rsid w:val="003E17A8"/>
    <w:rsid w:val="003E27E0"/>
    <w:rsid w:val="003E5E93"/>
    <w:rsid w:val="003F4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B1831"/>
    <w:rsid w:val="004B20A1"/>
    <w:rsid w:val="004C0660"/>
    <w:rsid w:val="004C69BC"/>
    <w:rsid w:val="004D0E69"/>
    <w:rsid w:val="004D36EF"/>
    <w:rsid w:val="004E140F"/>
    <w:rsid w:val="00510229"/>
    <w:rsid w:val="005206B5"/>
    <w:rsid w:val="00522AC4"/>
    <w:rsid w:val="00523CA1"/>
    <w:rsid w:val="00525DA6"/>
    <w:rsid w:val="00565C05"/>
    <w:rsid w:val="005711BD"/>
    <w:rsid w:val="00584DF6"/>
    <w:rsid w:val="005859B6"/>
    <w:rsid w:val="00586DE6"/>
    <w:rsid w:val="00597BFE"/>
    <w:rsid w:val="005A533C"/>
    <w:rsid w:val="005C3A9A"/>
    <w:rsid w:val="005D639E"/>
    <w:rsid w:val="005E63ED"/>
    <w:rsid w:val="005F7047"/>
    <w:rsid w:val="005F7AC4"/>
    <w:rsid w:val="006027ED"/>
    <w:rsid w:val="00604ABA"/>
    <w:rsid w:val="0063040D"/>
    <w:rsid w:val="00631F1A"/>
    <w:rsid w:val="00646FCF"/>
    <w:rsid w:val="00647BCC"/>
    <w:rsid w:val="00654E0A"/>
    <w:rsid w:val="00662A96"/>
    <w:rsid w:val="006718D7"/>
    <w:rsid w:val="00684A6B"/>
    <w:rsid w:val="00694640"/>
    <w:rsid w:val="006A4BA7"/>
    <w:rsid w:val="006C3DBB"/>
    <w:rsid w:val="006C544B"/>
    <w:rsid w:val="006C703D"/>
    <w:rsid w:val="006D1B9F"/>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460F9"/>
    <w:rsid w:val="00756D67"/>
    <w:rsid w:val="00760918"/>
    <w:rsid w:val="0076200F"/>
    <w:rsid w:val="00770C21"/>
    <w:rsid w:val="00786BBB"/>
    <w:rsid w:val="007A48E8"/>
    <w:rsid w:val="007C4AA9"/>
    <w:rsid w:val="007D290F"/>
    <w:rsid w:val="007D6C98"/>
    <w:rsid w:val="007E0D76"/>
    <w:rsid w:val="007E17B2"/>
    <w:rsid w:val="007E50EC"/>
    <w:rsid w:val="00803F35"/>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5E7"/>
    <w:rsid w:val="00944E53"/>
    <w:rsid w:val="009733A4"/>
    <w:rsid w:val="00977661"/>
    <w:rsid w:val="00981386"/>
    <w:rsid w:val="009817C6"/>
    <w:rsid w:val="00985F8D"/>
    <w:rsid w:val="00997BD7"/>
    <w:rsid w:val="00997EDB"/>
    <w:rsid w:val="009A320E"/>
    <w:rsid w:val="009A7034"/>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755"/>
    <w:rsid w:val="00AD011E"/>
    <w:rsid w:val="00AD0BF2"/>
    <w:rsid w:val="00AD3562"/>
    <w:rsid w:val="00AE328D"/>
    <w:rsid w:val="00AF075D"/>
    <w:rsid w:val="00AF3371"/>
    <w:rsid w:val="00B022FD"/>
    <w:rsid w:val="00B05F1D"/>
    <w:rsid w:val="00B123E1"/>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38FD"/>
    <w:rsid w:val="00C16226"/>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E207E"/>
    <w:rsid w:val="00CE3C40"/>
    <w:rsid w:val="00CF42ED"/>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102E1-7E9E-4CA0-86DF-2EDE03135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11031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Daniela</cp:lastModifiedBy>
  <cp:revision>12</cp:revision>
  <cp:lastPrinted>2006-01-25T10:58:00Z</cp:lastPrinted>
  <dcterms:created xsi:type="dcterms:W3CDTF">2024-06-17T16:22:00Z</dcterms:created>
  <dcterms:modified xsi:type="dcterms:W3CDTF">2025-05-26T08:24:00Z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